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48.07pt;margin-top:440.06pt;width:515.96pt;height:18.22pt;mso-position-horizontal-relative:page;mso-position-vertical-relative:page;z-index:-98" coordorigin="961,8801" coordsize="10319,364">
            <v:shape style="position:absolute;left:972;top:8812;width:10298;height:0" coordorigin="972,8812" coordsize="10298,0" path="m972,8812l11270,8812e" filled="f" stroked="t" strokeweight="0.58001pt" strokecolor="#000000">
              <v:path arrowok="t"/>
            </v:shape>
            <v:shape style="position:absolute;left:972;top:9155;width:10298;height:0" coordorigin="972,9155" coordsize="10298,0" path="m972,9155l11270,9155e" filled="f" stroked="t" strokeweight="0.58001pt" strokecolor="#000000">
              <v:path arrowok="t"/>
            </v:shape>
            <v:shape style="position:absolute;left:967;top:8807;width:0;height:353" coordorigin="967,8807" coordsize="0,353" path="m967,8807l967,9160e" filled="f" stroked="t" strokeweight="0.58pt" strokecolor="#000000">
              <v:path arrowok="t"/>
            </v:shape>
            <v:shape style="position:absolute;left:11275;top:8807;width:0;height:353" coordorigin="11275,8807" coordsize="0,353" path="m11275,8807l11275,9160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48.07pt;margin-top:157.17pt;width:515.96pt;height:18.22pt;mso-position-horizontal-relative:page;mso-position-vertical-relative:page;z-index:-99" coordorigin="961,3143" coordsize="10319,364">
            <v:shape style="position:absolute;left:972;top:3154;width:10298;height:0" coordorigin="972,3154" coordsize="10298,0" path="m972,3154l11270,3154e" filled="f" stroked="t" strokeweight="0.58pt" strokecolor="#000000">
              <v:path arrowok="t"/>
            </v:shape>
            <v:shape style="position:absolute;left:972;top:3497;width:10298;height:0" coordorigin="972,3497" coordsize="10298,0" path="m972,3497l11270,3497e" filled="f" stroked="t" strokeweight="0.58pt" strokecolor="#000000">
              <v:path arrowok="t"/>
            </v:shape>
            <v:shape style="position:absolute;left:967;top:3149;width:0;height:353" coordorigin="967,3149" coordsize="0,353" path="m967,3149l967,3502e" filled="f" stroked="t" strokeweight="0.58pt" strokecolor="#000000">
              <v:path arrowok="t"/>
            </v:shape>
            <v:shape style="position:absolute;left:11275;top:3149;width:0;height:353" coordorigin="11275,3149" coordsize="0,353" path="m11275,3149l11275,3502e" filled="f" stroked="t" strokeweight="0.57998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spacing w:lineRule="exact" w:line="420"/>
        <w:ind w:left="3851" w:right="3869"/>
      </w:pP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Proj</w:t>
      </w:r>
      <w:r>
        <w:rPr>
          <w:rFonts w:cs="Calibri" w:hAnsi="Calibri" w:eastAsia="Calibri" w:ascii="Calibri"/>
          <w:b/>
          <w:spacing w:val="1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ct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Ma</w:t>
      </w:r>
      <w:r>
        <w:rPr>
          <w:rFonts w:cs="Calibri" w:hAnsi="Calibri" w:eastAsia="Calibri" w:ascii="Calibri"/>
          <w:b/>
          <w:spacing w:val="1"/>
          <w:w w:val="100"/>
          <w:position w:val="1"/>
          <w:sz w:val="36"/>
          <w:szCs w:val="36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ag</w:t>
      </w:r>
      <w:r>
        <w:rPr>
          <w:rFonts w:cs="Calibri" w:hAnsi="Calibri" w:eastAsia="Calibri" w:ascii="Calibri"/>
          <w:b/>
          <w:spacing w:val="-2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36"/>
          <w:szCs w:val="3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"/>
        <w:ind w:left="100"/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206.633-1234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                                                                                  </w:t>
      </w:r>
      <w:r>
        <w:rPr>
          <w:rFonts w:cs="Calibri" w:hAnsi="Calibri" w:eastAsia="Calibri" w:ascii="Calibri"/>
          <w:spacing w:val="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att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                                                             </w:t>
      </w:r>
      <w:r>
        <w:rPr>
          <w:rFonts w:cs="Calibri" w:hAnsi="Calibri" w:eastAsia="Calibri" w:ascii="Calibri"/>
          <w:spacing w:val="4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FF"/>
          <w:spacing w:val="41"/>
          <w:w w:val="100"/>
          <w:sz w:val="18"/>
          <w:szCs w:val="18"/>
        </w:rPr>
      </w:r>
      <w:hyperlink r:id="rId4"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Jay_J@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art</w:t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k.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t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18"/>
          <w:szCs w:val="18"/>
        </w:rPr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66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ERC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UCT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4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"/>
        <w:ind w:left="820" w:right="125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ears+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ercial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lti-fa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lectr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47"/>
        <w:ind w:left="820" w:right="37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Certifica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46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13" w:lineRule="exact" w:line="260"/>
        <w:ind w:left="820" w:right="26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Solid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5"/>
        <w:ind w:left="820" w:right="9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cating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ently.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496" w:right="451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100" w:right="897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Seattle,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00" w:right="895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eside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tial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ltif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mily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eve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ments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98"/>
        <w:ind w:left="100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retained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irs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lving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Relied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-speaki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arrears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-end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ents.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80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tle,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8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eprecia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rentals,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764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  <w:sectPr>
          <w:pgSz w:w="12240" w:h="15840"/>
          <w:pgMar w:top="1480" w:bottom="280" w:left="980" w:right="96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pict>
          <v:group style="position:absolute;margin-left:48.07pt;margin-top:282.36pt;width:515.96pt;height:18.22pt;mso-position-horizontal-relative:page;mso-position-vertical-relative:page;z-index:-97" coordorigin="961,5647" coordsize="10319,364">
            <v:shape style="position:absolute;left:972;top:5658;width:10298;height:0" coordorigin="972,5658" coordsize="10298,0" path="m972,5658l11270,5658e" filled="f" stroked="t" strokeweight="0.57998pt" strokecolor="#000000">
              <v:path arrowok="t"/>
            </v:shape>
            <v:shape style="position:absolute;left:972;top:6001;width:10298;height:0" coordorigin="972,6001" coordsize="10298,0" path="m972,6001l11270,6001e" filled="f" stroked="t" strokeweight="0.57998pt" strokecolor="#000000">
              <v:path arrowok="t"/>
            </v:shape>
            <v:shape style="position:absolute;left:967;top:5653;width:0;height:353" coordorigin="967,5653" coordsize="0,353" path="m967,5653l967,6006e" filled="f" stroked="t" strokeweight="0.58pt" strokecolor="#000000">
              <v:path arrowok="t"/>
            </v:shape>
            <v:shape style="position:absolute;left:11275;top:5653;width:0;height:353" coordorigin="11275,5653" coordsize="0,353" path="m11275,5653l11275,6006e" filled="f" stroked="t" strokeweight="0.57998pt" strokecolor="#000000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spacing w:lineRule="exact" w:line="420"/>
        <w:ind w:left="4072" w:right="4090"/>
      </w:pP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Jay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36"/>
          <w:szCs w:val="36"/>
        </w:rPr>
        <w:t>J</w:t>
      </w:r>
      <w:r>
        <w:rPr>
          <w:rFonts w:cs="Calibri" w:hAnsi="Calibri" w:eastAsia="Calibri" w:ascii="Calibri"/>
          <w:b/>
          <w:spacing w:val="-2"/>
          <w:w w:val="100"/>
          <w:position w:val="1"/>
          <w:sz w:val="36"/>
          <w:szCs w:val="36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1"/>
          <w:sz w:val="36"/>
          <w:szCs w:val="36"/>
        </w:rPr>
        <w:t>b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seek</w:t>
      </w:r>
      <w:r>
        <w:rPr>
          <w:rFonts w:cs="Calibri" w:hAnsi="Calibri" w:eastAsia="Calibri" w:ascii="Calibri"/>
          <w:b/>
          <w:spacing w:val="1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36"/>
          <w:szCs w:val="3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4802" w:right="482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thell,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5"/>
        <w:ind w:left="820" w:right="7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-in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-in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lers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Own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Pain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Sold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9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mercial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503" w:right="452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24" w:right="130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4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Refr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egie,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eakin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sectPr>
      <w:pgSz w:w="12240" w:h="15840"/>
      <w:pgMar w:top="1480" w:bottom="280" w:left="980" w:right="9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ay_J@earthlink.ne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